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4B138" w14:textId="77777777" w:rsidR="00C71EB1" w:rsidRPr="004E7D5B" w:rsidRDefault="00C71EB1" w:rsidP="00EA32E6">
      <w:pPr>
        <w:spacing w:before="120" w:after="120"/>
        <w:rPr>
          <w:b/>
          <w:bCs/>
          <w:iCs/>
        </w:rPr>
      </w:pPr>
      <w:r w:rsidRPr="004E7D5B">
        <w:rPr>
          <w:b/>
          <w:bCs/>
          <w:iCs/>
        </w:rPr>
        <w:t>İŞİN KISA TANIMI:</w:t>
      </w:r>
    </w:p>
    <w:p w14:paraId="233F5B88" w14:textId="203A3B73" w:rsidR="00F0743F" w:rsidRPr="00727BFF" w:rsidRDefault="009807F2" w:rsidP="000D6F57">
      <w:pPr>
        <w:pStyle w:val="Standard"/>
        <w:jc w:val="both"/>
        <w:rPr>
          <w:rFonts w:cs="Times New Roman"/>
          <w:lang w:val="tr-TR"/>
        </w:rPr>
      </w:pPr>
      <w:r>
        <w:t>Tarım ve Orman Bakanlığı üst yönetimi tarafından belirlenen amaç, ilke ve talimatlara uygun olarak;</w:t>
      </w:r>
      <w:r>
        <w:rPr>
          <w:rFonts w:eastAsia="EOGOCK+CityTrkMedium+2"/>
        </w:rPr>
        <w:t xml:space="preserve"> </w:t>
      </w:r>
      <w:r w:rsidR="00683B8C" w:rsidRPr="00683B8C">
        <w:rPr>
          <w:rFonts w:cs="Times New Roman"/>
          <w:shd w:val="clear" w:color="auto" w:fill="FFFFFF"/>
        </w:rPr>
        <w:t>Su kaynaklarının kalite ve miktar açısından korunması ve sürdürülebilir yönetiminin sağlanması, değişen iklime uyum sağlanmasına ilişkin sorunların, çözüm yollarının ve kaydedilen gelişmelerin katılımcı</w:t>
      </w:r>
      <w:r w:rsidR="00727BFF">
        <w:rPr>
          <w:rFonts w:ascii="Arial" w:hAnsi="Arial" w:cs="Arial"/>
          <w:color w:val="535353"/>
          <w:shd w:val="clear" w:color="auto" w:fill="FFFFFF"/>
        </w:rPr>
        <w:t xml:space="preserve"> </w:t>
      </w:r>
      <w:r w:rsidR="00727BFF" w:rsidRPr="00727BFF">
        <w:rPr>
          <w:rFonts w:cs="Times New Roman"/>
          <w:shd w:val="clear" w:color="auto" w:fill="FFFFFF"/>
        </w:rPr>
        <w:t>ve bütünleşik bir yaklaşıml</w:t>
      </w:r>
      <w:r w:rsidR="00727BFF">
        <w:rPr>
          <w:rFonts w:cs="Times New Roman"/>
          <w:shd w:val="clear" w:color="auto" w:fill="FFFFFF"/>
        </w:rPr>
        <w:t>a havza bazında suyu yönetmek</w:t>
      </w:r>
      <w:r w:rsidR="00727BFF" w:rsidRPr="00727BFF">
        <w:rPr>
          <w:rFonts w:cs="Times New Roman"/>
          <w:shd w:val="clear" w:color="auto" w:fill="FFFFFF"/>
        </w:rPr>
        <w:t xml:space="preserve">  </w:t>
      </w:r>
    </w:p>
    <w:p w14:paraId="50A72E00" w14:textId="77777777" w:rsidR="002A5340" w:rsidRPr="004E7D5B" w:rsidRDefault="002A5340" w:rsidP="00EA32E6">
      <w:pPr>
        <w:spacing w:before="120" w:after="120"/>
        <w:jc w:val="both"/>
      </w:pPr>
    </w:p>
    <w:p w14:paraId="389C8C51" w14:textId="77777777" w:rsidR="00C71EB1" w:rsidRPr="004E7D5B" w:rsidRDefault="00C71EB1" w:rsidP="00EA32E6">
      <w:pPr>
        <w:spacing w:before="120" w:after="120"/>
        <w:rPr>
          <w:b/>
          <w:bCs/>
          <w:iCs/>
        </w:rPr>
      </w:pPr>
      <w:r w:rsidRPr="004E7D5B">
        <w:rPr>
          <w:b/>
          <w:bCs/>
          <w:iCs/>
        </w:rPr>
        <w:t>GÖREV VE SORUMLULUKLARI:</w:t>
      </w:r>
    </w:p>
    <w:p w14:paraId="4391DB1E" w14:textId="656FEBC0" w:rsidR="00356953" w:rsidRDefault="00356953" w:rsidP="00EE26C4">
      <w:pPr>
        <w:pStyle w:val="ListeParagraf"/>
        <w:numPr>
          <w:ilvl w:val="0"/>
          <w:numId w:val="38"/>
        </w:numPr>
        <w:jc w:val="both"/>
      </w:pPr>
      <w:r>
        <w:t xml:space="preserve">Bakanlık tarafından hazırlanan havza ölçekli yönetim planlan ile içme ve kullanma suyu güvenliği planlan ve İl Müdürlüğü tarafından hazırlanan su verimliliği </w:t>
      </w:r>
      <w:r w:rsidR="00070457">
        <w:t>İ</w:t>
      </w:r>
      <w:r>
        <w:t>l p</w:t>
      </w:r>
      <w:r w:rsidR="002E08E6">
        <w:t xml:space="preserve">lanlanın </w:t>
      </w:r>
      <w:r>
        <w:t>takibini yapmak ve gelişmeleri raporlamak,</w:t>
      </w:r>
    </w:p>
    <w:p w14:paraId="246EC6D3" w14:textId="76A660B9" w:rsidR="00F0743F" w:rsidRPr="000D6F57" w:rsidRDefault="00356953" w:rsidP="005642EF">
      <w:pPr>
        <w:numPr>
          <w:ilvl w:val="0"/>
          <w:numId w:val="38"/>
        </w:numPr>
        <w:spacing w:before="120" w:after="120"/>
        <w:ind w:left="426" w:hanging="426"/>
        <w:jc w:val="both"/>
        <w:rPr>
          <w:b/>
          <w:bCs/>
          <w:iCs/>
        </w:rPr>
      </w:pPr>
      <w:r>
        <w:t xml:space="preserve">Bakanlık tarafından hazırlanan havza ölçekli yönetim planlan </w:t>
      </w:r>
      <w:r w:rsidR="00160F23">
        <w:t>ile taşkın</w:t>
      </w:r>
      <w:r>
        <w:t xml:space="preserve"> tahmin</w:t>
      </w:r>
      <w:r w:rsidR="00160F23">
        <w:t xml:space="preserve">i ve erken uyarı çalışmalarında ihtiyaç duyulan </w:t>
      </w:r>
      <w:r>
        <w:t>bilgi,</w:t>
      </w:r>
      <w:r w:rsidR="00160F23">
        <w:t xml:space="preserve"> belge ve verileri temin ederek Bakanlığ</w:t>
      </w:r>
      <w:r>
        <w:t>a raporlamak,</w:t>
      </w:r>
      <w:r w:rsidR="00160F23">
        <w:t xml:space="preserve"> Ulusal Su Bilgi Sistemi’ne iliş</w:t>
      </w:r>
      <w:r>
        <w:t>kin</w:t>
      </w:r>
      <w:r w:rsidR="009106CE">
        <w:t xml:space="preserve"> çalışmaları yapmak</w:t>
      </w:r>
    </w:p>
    <w:p w14:paraId="2CDDB3E2" w14:textId="2AB025FB" w:rsidR="00F0743F" w:rsidRPr="000D6F57" w:rsidRDefault="000C529D" w:rsidP="005642EF">
      <w:pPr>
        <w:numPr>
          <w:ilvl w:val="0"/>
          <w:numId w:val="38"/>
        </w:numPr>
        <w:spacing w:before="120" w:after="120"/>
        <w:ind w:left="426" w:hanging="426"/>
        <w:jc w:val="both"/>
      </w:pPr>
      <w:r>
        <w:t xml:space="preserve">İlgili kurumlarca yerinde incelenen </w:t>
      </w:r>
      <w:r w:rsidR="00160F23">
        <w:t>içme</w:t>
      </w:r>
      <w:r w:rsidR="00160F23" w:rsidRPr="00160F23">
        <w:t xml:space="preserve"> </w:t>
      </w:r>
      <w:r w:rsidR="00160F23">
        <w:t>suyu arıtma t</w:t>
      </w:r>
      <w:r>
        <w:t xml:space="preserve">esislerinin </w:t>
      </w:r>
      <w:r w:rsidR="00160F23">
        <w:t>so</w:t>
      </w:r>
      <w:r w:rsidR="007E1C9D">
        <w:t>nuçlarını Bakanlığa raporlamak ve su kaynaklarının etkin yönetimini sağlayacak iş ve işlemler yapmak</w:t>
      </w:r>
    </w:p>
    <w:p w14:paraId="211AAE50" w14:textId="22E7DEDA" w:rsidR="00FF3E48" w:rsidRPr="002E08E6" w:rsidRDefault="0054611F" w:rsidP="005642EF">
      <w:pPr>
        <w:numPr>
          <w:ilvl w:val="0"/>
          <w:numId w:val="38"/>
        </w:numPr>
        <w:spacing w:before="120" w:after="120"/>
        <w:ind w:left="426" w:hanging="426"/>
        <w:jc w:val="both"/>
        <w:rPr>
          <w:b/>
          <w:bCs/>
          <w:iCs/>
        </w:rPr>
      </w:pPr>
      <w:r>
        <w:t>Havza Su Kurulları ve İl Su Kurullarının sekretarya faaliyetlerini yürüt</w:t>
      </w:r>
      <w:r w:rsidR="002E08E6">
        <w:t>mek</w:t>
      </w:r>
    </w:p>
    <w:p w14:paraId="345D07AB" w14:textId="4DDC75DD" w:rsidR="002E08E6" w:rsidRPr="000D6F57" w:rsidRDefault="002E08E6" w:rsidP="005642EF">
      <w:pPr>
        <w:numPr>
          <w:ilvl w:val="0"/>
          <w:numId w:val="38"/>
        </w:numPr>
        <w:spacing w:before="120" w:after="120"/>
        <w:ind w:left="426" w:hanging="426"/>
        <w:jc w:val="both"/>
        <w:rPr>
          <w:b/>
          <w:bCs/>
          <w:iCs/>
        </w:rPr>
      </w:pPr>
      <w:r>
        <w:t>Su Verimliliği Sistemi’nin kurulması ve uygulanmasında yerel ölçekte koordinasyonu sağlamak, izlemek, süreç içerisinde teknik destek vermek ve bakanlığa bilgi vermek</w:t>
      </w:r>
    </w:p>
    <w:p w14:paraId="179E07BC" w14:textId="349B0FDF" w:rsidR="007639E4" w:rsidRPr="000D6F57" w:rsidRDefault="007639E4" w:rsidP="005642EF">
      <w:pPr>
        <w:numPr>
          <w:ilvl w:val="0"/>
          <w:numId w:val="38"/>
        </w:numPr>
        <w:spacing w:before="120" w:after="120"/>
        <w:ind w:left="426" w:hanging="426"/>
        <w:jc w:val="both"/>
      </w:pPr>
      <w:r w:rsidRPr="000D6F57">
        <w:t>Çalışma konuları ile ilgili gerekli kontrol, tespit ve kayı</w:t>
      </w:r>
      <w:r w:rsidR="002E08E6">
        <w:t>tları yapmak</w:t>
      </w:r>
    </w:p>
    <w:p w14:paraId="249B7484" w14:textId="77777777" w:rsidR="007639E4" w:rsidRPr="000D6F57" w:rsidRDefault="007639E4" w:rsidP="005642EF">
      <w:pPr>
        <w:numPr>
          <w:ilvl w:val="0"/>
          <w:numId w:val="38"/>
        </w:numPr>
        <w:spacing w:before="120" w:after="120"/>
        <w:ind w:left="426" w:hanging="426"/>
        <w:jc w:val="both"/>
      </w:pPr>
      <w:r w:rsidRPr="000D6F57">
        <w:t>Çalışma konuları ile ilgili gerekli bilgilendirme, duyuru ve toplantıları yapmak.</w:t>
      </w:r>
    </w:p>
    <w:p w14:paraId="54610689" w14:textId="5AE6382E" w:rsidR="004F69BA" w:rsidRPr="000D6F57" w:rsidRDefault="005642EF" w:rsidP="005642EF">
      <w:pPr>
        <w:numPr>
          <w:ilvl w:val="0"/>
          <w:numId w:val="38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>
        <w:t xml:space="preserve"> </w:t>
      </w:r>
      <w:r w:rsidR="004F69BA" w:rsidRPr="000D6F57">
        <w:t xml:space="preserve">Biriminde, Kamu Kaynaklarının maksadına uygun azami tasarruf prensiplerine riayet edilerek kullanılması </w:t>
      </w:r>
      <w:r w:rsidR="007E1C9D">
        <w:t>için gerekli çalışmaları yapmak</w:t>
      </w:r>
    </w:p>
    <w:p w14:paraId="29449C0C" w14:textId="51E3DB67" w:rsidR="004F69BA" w:rsidRPr="000D6F57" w:rsidRDefault="005642EF" w:rsidP="005642EF">
      <w:pPr>
        <w:numPr>
          <w:ilvl w:val="0"/>
          <w:numId w:val="38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>
        <w:t xml:space="preserve"> </w:t>
      </w:r>
      <w:r w:rsidR="004F69BA" w:rsidRPr="000D6F57">
        <w:t>Yürütülen yazışmaların kayıt, sevk, dosyalama ve arşiv işlemlerini birimdeki yöntemlere uygun olarak yapmak.</w:t>
      </w:r>
    </w:p>
    <w:p w14:paraId="48234FE0" w14:textId="77777777" w:rsidR="004F69BA" w:rsidRPr="000D6F57" w:rsidRDefault="004F69BA" w:rsidP="005642EF">
      <w:pPr>
        <w:numPr>
          <w:ilvl w:val="0"/>
          <w:numId w:val="38"/>
        </w:numPr>
        <w:spacing w:before="120" w:after="120"/>
        <w:ind w:left="426" w:hanging="426"/>
        <w:jc w:val="both"/>
      </w:pPr>
      <w:r w:rsidRPr="000D6F57">
        <w:t xml:space="preserve">Yöneticisi tarafından görevlendirildiği toplantı, eğitim, komisyon ve komite vb. çalışma gruplarında yer almak. </w:t>
      </w:r>
    </w:p>
    <w:p w14:paraId="0DBC2436" w14:textId="77777777" w:rsidR="004F69BA" w:rsidRPr="000D6F57" w:rsidRDefault="004F69BA" w:rsidP="005642EF">
      <w:pPr>
        <w:numPr>
          <w:ilvl w:val="0"/>
          <w:numId w:val="38"/>
        </w:numPr>
        <w:spacing w:before="120" w:after="120"/>
        <w:ind w:left="426" w:hanging="426"/>
        <w:jc w:val="both"/>
      </w:pPr>
      <w:r w:rsidRPr="000D6F57">
        <w:t>Ülke ekonomisini, tarım sektörünü ve gelişmelerini takip etmek, mesleğine ilişkin yayınları sürekli izlemek, bilgilerini güncelleştirmek.</w:t>
      </w:r>
    </w:p>
    <w:p w14:paraId="05C5EB4F" w14:textId="77777777" w:rsidR="004F69BA" w:rsidRPr="000D6F57" w:rsidRDefault="004F69BA" w:rsidP="005642EF">
      <w:pPr>
        <w:numPr>
          <w:ilvl w:val="0"/>
          <w:numId w:val="38"/>
        </w:numPr>
        <w:spacing w:before="120" w:after="120"/>
        <w:ind w:left="426" w:hanging="426"/>
        <w:jc w:val="both"/>
      </w:pPr>
      <w:r w:rsidRPr="000D6F57">
        <w:t>Faaliyetlerine ilişkin bilgilerin kullanıma hazır bir biçimde bulundurulmasını, rapor ve benzerlerinin dosyalanmasını sağlamak, gerektiğinde konuya ilişkin belge ve bilgileri sunmak.</w:t>
      </w:r>
    </w:p>
    <w:p w14:paraId="14E0F850" w14:textId="77777777" w:rsidR="004F69BA" w:rsidRPr="000D6F57" w:rsidRDefault="004F69BA" w:rsidP="005642EF">
      <w:pPr>
        <w:numPr>
          <w:ilvl w:val="0"/>
          <w:numId w:val="38"/>
        </w:numPr>
        <w:spacing w:before="120" w:after="120"/>
        <w:ind w:left="426" w:hanging="426"/>
        <w:jc w:val="both"/>
      </w:pPr>
      <w:r w:rsidRPr="000D6F57">
        <w:t>Görev alanı ile ilgili mevzuatı düzenli olarak izlemek.</w:t>
      </w:r>
    </w:p>
    <w:p w14:paraId="15A2DAE6" w14:textId="77777777" w:rsidR="004F69BA" w:rsidRPr="000D6F57" w:rsidRDefault="004F69BA" w:rsidP="005642EF">
      <w:pPr>
        <w:numPr>
          <w:ilvl w:val="0"/>
          <w:numId w:val="38"/>
        </w:numPr>
        <w:tabs>
          <w:tab w:val="left" w:pos="360"/>
        </w:tabs>
        <w:spacing w:before="120" w:after="120"/>
        <w:ind w:left="426" w:hanging="426"/>
        <w:jc w:val="both"/>
      </w:pPr>
      <w:r w:rsidRPr="000D6F57">
        <w:t xml:space="preserve">Görev alanı ile ilgili tüm kayıt, evrak ve değerlerin korunmasından sorumlu olmak, arşiv oluşturmak ve düzenini sağlamak. </w:t>
      </w:r>
    </w:p>
    <w:p w14:paraId="23B4681F" w14:textId="77777777" w:rsidR="004F69BA" w:rsidRPr="000D6F57" w:rsidRDefault="004F69BA" w:rsidP="005642EF">
      <w:pPr>
        <w:numPr>
          <w:ilvl w:val="0"/>
          <w:numId w:val="38"/>
        </w:numPr>
        <w:tabs>
          <w:tab w:val="left" w:pos="360"/>
        </w:tabs>
        <w:spacing w:before="120" w:after="120"/>
        <w:ind w:left="426" w:hanging="426"/>
        <w:jc w:val="both"/>
      </w:pPr>
      <w:r w:rsidRPr="000D6F57">
        <w:lastRenderedPageBreak/>
        <w:t xml:space="preserve">Görev ve sorumluluk alanındaki tüm faaliyetlerin mevcut iç kontrol tanım ve talimatlarına uygun olarak yürütülmesini sağlamak. </w:t>
      </w:r>
    </w:p>
    <w:p w14:paraId="5B0B3A70" w14:textId="77777777" w:rsidR="004F69BA" w:rsidRPr="000D6F57" w:rsidRDefault="004F69BA" w:rsidP="005642EF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 w:rsidRPr="000D6F57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58CDB7F9" w14:textId="77777777" w:rsidR="004F69BA" w:rsidRPr="000D6F57" w:rsidRDefault="004F69BA" w:rsidP="005642EF">
      <w:pPr>
        <w:numPr>
          <w:ilvl w:val="0"/>
          <w:numId w:val="38"/>
        </w:numPr>
        <w:spacing w:before="120" w:after="120"/>
        <w:ind w:left="426" w:hanging="426"/>
        <w:jc w:val="both"/>
      </w:pPr>
      <w:r w:rsidRPr="000D6F57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717AAC4" w14:textId="77777777" w:rsidR="004F69BA" w:rsidRPr="000D6F57" w:rsidRDefault="004F69BA" w:rsidP="005642EF">
      <w:pPr>
        <w:numPr>
          <w:ilvl w:val="0"/>
          <w:numId w:val="38"/>
        </w:numPr>
        <w:spacing w:before="120" w:after="120"/>
        <w:ind w:left="426" w:hanging="426"/>
        <w:jc w:val="both"/>
      </w:pPr>
      <w:r w:rsidRPr="000D6F57">
        <w:t>Yaptığı işin kalitesinden sorumlu olmak ve kendi sorumluluk alanı içerisinde gerçekleştirilen işin kalitesini kontrol etmek.</w:t>
      </w:r>
    </w:p>
    <w:p w14:paraId="11FEFCD8" w14:textId="77777777" w:rsidR="004F69BA" w:rsidRPr="000D6F57" w:rsidRDefault="004F69BA" w:rsidP="005642EF">
      <w:pPr>
        <w:numPr>
          <w:ilvl w:val="0"/>
          <w:numId w:val="38"/>
        </w:numPr>
        <w:spacing w:before="120" w:after="120"/>
        <w:ind w:left="426" w:hanging="426"/>
        <w:jc w:val="both"/>
      </w:pPr>
      <w:r w:rsidRPr="000D6F57">
        <w:t>Görev alanı ile ilgili olarak yöneticisi tarafından verilen diğer görevleri yerine getirmek.</w:t>
      </w:r>
    </w:p>
    <w:p w14:paraId="11EED2D5" w14:textId="77777777" w:rsidR="003A7018" w:rsidRPr="004E7D5B" w:rsidRDefault="003A7018" w:rsidP="005642EF">
      <w:pPr>
        <w:spacing w:before="120" w:after="120"/>
        <w:ind w:left="426" w:hanging="426"/>
        <w:jc w:val="both"/>
        <w:rPr>
          <w:b/>
          <w:bCs/>
          <w:iCs/>
        </w:rPr>
      </w:pPr>
    </w:p>
    <w:p w14:paraId="121AF30C" w14:textId="77777777" w:rsidR="00F0743F" w:rsidRPr="004E7D5B" w:rsidRDefault="00C71EB1" w:rsidP="00FF3E48">
      <w:pPr>
        <w:spacing w:before="120" w:after="120"/>
        <w:jc w:val="both"/>
        <w:rPr>
          <w:b/>
          <w:bCs/>
          <w:iCs/>
        </w:rPr>
      </w:pPr>
      <w:r w:rsidRPr="004E7D5B">
        <w:rPr>
          <w:b/>
          <w:bCs/>
          <w:iCs/>
        </w:rPr>
        <w:t>YETKİLERİ:</w:t>
      </w:r>
    </w:p>
    <w:p w14:paraId="2EEAD9A5" w14:textId="77777777" w:rsidR="00A46272" w:rsidRPr="004E7D5B" w:rsidRDefault="00A46272" w:rsidP="007639E4">
      <w:pPr>
        <w:numPr>
          <w:ilvl w:val="0"/>
          <w:numId w:val="25"/>
        </w:numPr>
        <w:spacing w:before="120" w:after="120"/>
        <w:jc w:val="both"/>
      </w:pPr>
      <w:r w:rsidRPr="004E7D5B">
        <w:t>Yukarıda belirtilen görev ve sorumlulukları gerçekleştirme yetkisine sahip olmak.</w:t>
      </w:r>
    </w:p>
    <w:p w14:paraId="02AC50F5" w14:textId="77777777" w:rsidR="00A46272" w:rsidRPr="004E7D5B" w:rsidRDefault="00A46272" w:rsidP="007639E4">
      <w:pPr>
        <w:numPr>
          <w:ilvl w:val="0"/>
          <w:numId w:val="25"/>
        </w:numPr>
        <w:spacing w:before="120" w:after="120"/>
        <w:jc w:val="both"/>
      </w:pPr>
      <w:r w:rsidRPr="004E7D5B">
        <w:t>Faaliyetlerin gerçekleştirilmesi için ge</w:t>
      </w:r>
      <w:r w:rsidR="007639E4" w:rsidRPr="004E7D5B">
        <w:t>rekli araç, gereçleri</w:t>
      </w:r>
      <w:r w:rsidRPr="004E7D5B">
        <w:t xml:space="preserve"> kullanmak.</w:t>
      </w:r>
    </w:p>
    <w:p w14:paraId="27AA7B75" w14:textId="77777777" w:rsidR="007639E4" w:rsidRPr="004E7D5B" w:rsidRDefault="007639E4" w:rsidP="007639E4">
      <w:pPr>
        <w:pStyle w:val="Standard"/>
        <w:spacing w:before="120" w:after="120"/>
        <w:ind w:left="720"/>
        <w:jc w:val="both"/>
        <w:rPr>
          <w:rFonts w:cs="Times New Roman"/>
        </w:rPr>
      </w:pPr>
    </w:p>
    <w:p w14:paraId="524EF0AD" w14:textId="77777777" w:rsidR="00C71EB1" w:rsidRPr="004E7D5B" w:rsidRDefault="00C71EB1" w:rsidP="00EA32E6">
      <w:pPr>
        <w:spacing w:before="120" w:after="120"/>
        <w:jc w:val="both"/>
        <w:rPr>
          <w:b/>
          <w:bCs/>
          <w:iCs/>
        </w:rPr>
      </w:pPr>
      <w:r w:rsidRPr="004E7D5B">
        <w:rPr>
          <w:b/>
          <w:bCs/>
          <w:iCs/>
        </w:rPr>
        <w:t>EN YAKIN YÖNETİCİSİ:</w:t>
      </w:r>
    </w:p>
    <w:p w14:paraId="3973FE08" w14:textId="77777777" w:rsidR="00444698" w:rsidRPr="004E7D5B" w:rsidRDefault="00F0743F" w:rsidP="00A22423">
      <w:pPr>
        <w:numPr>
          <w:ilvl w:val="0"/>
          <w:numId w:val="20"/>
        </w:numPr>
        <w:spacing w:before="120" w:after="120"/>
        <w:jc w:val="both"/>
      </w:pPr>
      <w:r w:rsidRPr="004E7D5B">
        <w:t>Tarımsal Altyapı ve Arazi Değerlendirme Şube Müdürü</w:t>
      </w:r>
    </w:p>
    <w:p w14:paraId="31E542F0" w14:textId="77777777" w:rsidR="00A22423" w:rsidRPr="004E7D5B" w:rsidRDefault="00A22423" w:rsidP="00ED3B2B">
      <w:pPr>
        <w:spacing w:before="120" w:after="120"/>
        <w:ind w:left="360"/>
        <w:jc w:val="both"/>
      </w:pPr>
    </w:p>
    <w:p w14:paraId="4345B659" w14:textId="77777777" w:rsidR="00C71EB1" w:rsidRPr="004E7D5B" w:rsidRDefault="00C71EB1" w:rsidP="00EA32E6">
      <w:pPr>
        <w:spacing w:before="120" w:after="120"/>
        <w:jc w:val="both"/>
        <w:rPr>
          <w:b/>
          <w:bCs/>
          <w:iCs/>
        </w:rPr>
      </w:pPr>
      <w:r w:rsidRPr="004E7D5B">
        <w:rPr>
          <w:b/>
          <w:bCs/>
          <w:iCs/>
        </w:rPr>
        <w:t>ALTINDAKİ BAĞLI İŞ UNVANLARI:</w:t>
      </w:r>
    </w:p>
    <w:p w14:paraId="647140E8" w14:textId="77777777" w:rsidR="00C71EB1" w:rsidRPr="004E7D5B" w:rsidRDefault="00C71EB1" w:rsidP="00A22423">
      <w:pPr>
        <w:numPr>
          <w:ilvl w:val="0"/>
          <w:numId w:val="20"/>
        </w:numPr>
        <w:spacing w:before="120" w:after="120"/>
        <w:jc w:val="both"/>
      </w:pPr>
    </w:p>
    <w:p w14:paraId="67D3F68B" w14:textId="77777777" w:rsidR="00A22423" w:rsidRPr="004E7D5B" w:rsidRDefault="00A22423" w:rsidP="007639E4">
      <w:pPr>
        <w:spacing w:before="120" w:after="120"/>
        <w:jc w:val="both"/>
      </w:pPr>
    </w:p>
    <w:p w14:paraId="49A632C6" w14:textId="77777777" w:rsidR="00C71EB1" w:rsidRPr="004E7D5B" w:rsidRDefault="00C71EB1" w:rsidP="00EA32E6">
      <w:pPr>
        <w:spacing w:before="120" w:after="120"/>
        <w:jc w:val="both"/>
        <w:rPr>
          <w:b/>
          <w:bCs/>
          <w:iCs/>
        </w:rPr>
      </w:pPr>
      <w:r w:rsidRPr="004E7D5B">
        <w:rPr>
          <w:b/>
          <w:bCs/>
          <w:iCs/>
        </w:rPr>
        <w:t>BU İŞTE ÇALIŞANDA ARANAN NİTELİKLER:</w:t>
      </w:r>
    </w:p>
    <w:p w14:paraId="07F6AE93" w14:textId="3CA3E90F" w:rsidR="00F0743F" w:rsidRDefault="00F0743F" w:rsidP="007639E4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cs="Times New Roman"/>
          <w:lang w:val="tr-TR"/>
        </w:rPr>
      </w:pPr>
      <w:r w:rsidRPr="004E7D5B">
        <w:rPr>
          <w:rFonts w:cs="Times New Roman"/>
          <w:lang w:val="tr-TR"/>
        </w:rPr>
        <w:t xml:space="preserve">657 sayılı </w:t>
      </w:r>
      <w:r w:rsidR="00B73AA6" w:rsidRPr="004E7D5B">
        <w:rPr>
          <w:rFonts w:cs="Times New Roman"/>
          <w:lang w:val="tr-TR"/>
        </w:rPr>
        <w:t>D</w:t>
      </w:r>
      <w:r w:rsidRPr="004E7D5B">
        <w:rPr>
          <w:rFonts w:cs="Times New Roman"/>
          <w:lang w:val="tr-TR"/>
        </w:rPr>
        <w:t xml:space="preserve">evlet </w:t>
      </w:r>
      <w:r w:rsidR="00B73AA6" w:rsidRPr="004E7D5B">
        <w:rPr>
          <w:rFonts w:cs="Times New Roman"/>
          <w:lang w:val="tr-TR"/>
        </w:rPr>
        <w:t>M</w:t>
      </w:r>
      <w:r w:rsidRPr="004E7D5B">
        <w:rPr>
          <w:rFonts w:cs="Times New Roman"/>
          <w:lang w:val="tr-TR"/>
        </w:rPr>
        <w:t xml:space="preserve">emurları </w:t>
      </w:r>
      <w:r w:rsidR="00B73AA6" w:rsidRPr="004E7D5B">
        <w:rPr>
          <w:rFonts w:cs="Times New Roman"/>
          <w:lang w:val="tr-TR"/>
        </w:rPr>
        <w:t>K</w:t>
      </w:r>
      <w:r w:rsidRPr="004E7D5B">
        <w:rPr>
          <w:rFonts w:cs="Times New Roman"/>
          <w:lang w:val="tr-TR"/>
        </w:rPr>
        <w:t>anunu</w:t>
      </w:r>
      <w:r w:rsidR="00B73AA6" w:rsidRPr="004E7D5B">
        <w:rPr>
          <w:rFonts w:cs="Times New Roman"/>
          <w:lang w:val="tr-TR"/>
        </w:rPr>
        <w:t>’</w:t>
      </w:r>
      <w:r w:rsidRPr="004E7D5B">
        <w:rPr>
          <w:rFonts w:cs="Times New Roman"/>
          <w:lang w:val="tr-TR"/>
        </w:rPr>
        <w:t>nda belirtilen</w:t>
      </w:r>
      <w:r w:rsidR="00B73AA6" w:rsidRPr="004E7D5B">
        <w:rPr>
          <w:rFonts w:cs="Times New Roman"/>
          <w:lang w:val="tr-TR"/>
        </w:rPr>
        <w:t xml:space="preserve"> genel</w:t>
      </w:r>
      <w:r w:rsidRPr="004E7D5B">
        <w:rPr>
          <w:rFonts w:cs="Times New Roman"/>
          <w:lang w:val="tr-TR"/>
        </w:rPr>
        <w:t xml:space="preserve"> niteliklere</w:t>
      </w:r>
      <w:r w:rsidR="00B73AA6" w:rsidRPr="004E7D5B">
        <w:rPr>
          <w:rFonts w:cs="Times New Roman"/>
          <w:lang w:val="tr-TR"/>
        </w:rPr>
        <w:t xml:space="preserve"> sahip</w:t>
      </w:r>
      <w:r w:rsidRPr="004E7D5B">
        <w:rPr>
          <w:rFonts w:cs="Times New Roman"/>
          <w:lang w:val="tr-TR"/>
        </w:rPr>
        <w:t xml:space="preserve"> olmak</w:t>
      </w:r>
      <w:r w:rsidR="007E4873" w:rsidRPr="004E7D5B">
        <w:rPr>
          <w:rFonts w:cs="Times New Roman"/>
          <w:lang w:val="tr-TR"/>
        </w:rPr>
        <w:t>.</w:t>
      </w:r>
    </w:p>
    <w:p w14:paraId="7219452E" w14:textId="66CE9D6C" w:rsidR="00C40FD5" w:rsidRPr="00863BA1" w:rsidRDefault="00C40FD5" w:rsidP="00C40FD5">
      <w:pPr>
        <w:numPr>
          <w:ilvl w:val="0"/>
          <w:numId w:val="20"/>
        </w:numPr>
        <w:spacing w:before="120" w:after="120"/>
        <w:ind w:right="-284"/>
        <w:jc w:val="both"/>
      </w:pPr>
      <w:r w:rsidRPr="00863BA1">
        <w:t>Tercihen Çevre Mühendisliği, Ziraat Mühendisliği, Su Ürünleri Mü</w:t>
      </w:r>
      <w:r w:rsidR="00440CFE">
        <w:t xml:space="preserve">hendisliği ve </w:t>
      </w:r>
      <w:r w:rsidR="00EC1C6E">
        <w:t xml:space="preserve">Mühendislik </w:t>
      </w:r>
      <w:r w:rsidR="00EC1C6E" w:rsidRPr="00863BA1">
        <w:t>konusunda</w:t>
      </w:r>
      <w:r w:rsidRPr="00863BA1">
        <w:t xml:space="preserve"> eğitim almış olmak. </w:t>
      </w:r>
    </w:p>
    <w:p w14:paraId="1D93EC4F" w14:textId="77777777" w:rsidR="00C94702" w:rsidRPr="004E7D5B" w:rsidRDefault="00E774BD" w:rsidP="007639E4">
      <w:pPr>
        <w:pStyle w:val="Standard"/>
        <w:numPr>
          <w:ilvl w:val="0"/>
          <w:numId w:val="20"/>
        </w:numPr>
        <w:spacing w:before="120" w:after="120"/>
        <w:ind w:left="357" w:hanging="357"/>
        <w:rPr>
          <w:rFonts w:cs="Times New Roman"/>
          <w:lang w:val="tr-TR"/>
        </w:rPr>
      </w:pPr>
      <w:r w:rsidRPr="004E7D5B">
        <w:rPr>
          <w:rFonts w:cs="Times New Roman"/>
          <w:lang w:val="tr-TR"/>
        </w:rPr>
        <w:t>Çalışma konularıyla ilgili</w:t>
      </w:r>
      <w:r w:rsidR="00F0743F" w:rsidRPr="004E7D5B">
        <w:rPr>
          <w:rFonts w:cs="Times New Roman"/>
          <w:lang w:val="tr-TR"/>
        </w:rPr>
        <w:t xml:space="preserve"> eğitim</w:t>
      </w:r>
      <w:r w:rsidR="00FC7572" w:rsidRPr="004E7D5B">
        <w:rPr>
          <w:rFonts w:cs="Times New Roman"/>
          <w:lang w:val="tr-TR"/>
        </w:rPr>
        <w:t>leri</w:t>
      </w:r>
      <w:r w:rsidR="00F0743F" w:rsidRPr="004E7D5B">
        <w:rPr>
          <w:rFonts w:cs="Times New Roman"/>
          <w:lang w:val="tr-TR"/>
        </w:rPr>
        <w:t xml:space="preserve"> almış olmak</w:t>
      </w:r>
      <w:r w:rsidR="0010534D" w:rsidRPr="004E7D5B">
        <w:rPr>
          <w:rFonts w:cs="Times New Roman"/>
          <w:lang w:val="tr-TR"/>
        </w:rPr>
        <w:t>.</w:t>
      </w:r>
    </w:p>
    <w:p w14:paraId="4EDD614C" w14:textId="77777777" w:rsidR="0010534D" w:rsidRPr="004E7D5B" w:rsidRDefault="0010534D" w:rsidP="007639E4">
      <w:pPr>
        <w:numPr>
          <w:ilvl w:val="0"/>
          <w:numId w:val="20"/>
        </w:numPr>
        <w:spacing w:before="120" w:after="120"/>
        <w:ind w:left="357" w:hanging="357"/>
        <w:jc w:val="both"/>
      </w:pPr>
      <w:r w:rsidRPr="004E7D5B">
        <w:t>Faaliyetlerinin gerektirdiği analitik değerlendirme niteliğine sahip olmak.</w:t>
      </w:r>
    </w:p>
    <w:p w14:paraId="1DEA8F35" w14:textId="2D64ED63" w:rsidR="00A22423" w:rsidRDefault="00A22423" w:rsidP="000B6075">
      <w:pPr>
        <w:spacing w:before="120" w:after="120"/>
        <w:ind w:left="360"/>
        <w:jc w:val="both"/>
      </w:pPr>
    </w:p>
    <w:p w14:paraId="13F3C92E" w14:textId="77777777" w:rsidR="005642EF" w:rsidRPr="004E7D5B" w:rsidRDefault="005642EF" w:rsidP="000B6075">
      <w:pPr>
        <w:spacing w:before="120" w:after="120"/>
        <w:ind w:left="360"/>
        <w:jc w:val="both"/>
      </w:pPr>
    </w:p>
    <w:p w14:paraId="4A849BA0" w14:textId="77777777" w:rsidR="00FC5B6C" w:rsidRPr="004E7D5B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4E7D5B">
        <w:rPr>
          <w:b/>
          <w:bCs/>
          <w:iCs/>
        </w:rPr>
        <w:t>ÇALIŞMA KOŞULLARI:</w:t>
      </w:r>
    </w:p>
    <w:p w14:paraId="5C532BE1" w14:textId="77777777" w:rsidR="000B4A66" w:rsidRPr="004E7D5B" w:rsidRDefault="00F0743F" w:rsidP="000B4A66">
      <w:pPr>
        <w:pStyle w:val="Standard"/>
        <w:numPr>
          <w:ilvl w:val="0"/>
          <w:numId w:val="20"/>
        </w:numPr>
        <w:autoSpaceDE w:val="0"/>
        <w:spacing w:before="100" w:beforeAutospacing="1" w:after="100" w:afterAutospacing="1"/>
        <w:ind w:left="357" w:hanging="357"/>
        <w:jc w:val="both"/>
        <w:rPr>
          <w:rFonts w:eastAsia="ArialMT" w:cs="Times New Roman"/>
          <w:lang w:val="tr-TR"/>
        </w:rPr>
      </w:pPr>
      <w:r w:rsidRPr="004E7D5B">
        <w:rPr>
          <w:rFonts w:eastAsia="ArialMT" w:cs="Times New Roman"/>
          <w:lang w:val="tr-TR"/>
        </w:rPr>
        <w:lastRenderedPageBreak/>
        <w:t>Normal çalışma saatleri içinde görev yapmak.</w:t>
      </w:r>
      <w:r w:rsidR="00A46272" w:rsidRPr="004E7D5B">
        <w:rPr>
          <w:rFonts w:eastAsia="ArialMT" w:cs="Times New Roman"/>
          <w:lang w:val="tr-TR"/>
        </w:rPr>
        <w:t xml:space="preserve"> </w:t>
      </w:r>
    </w:p>
    <w:p w14:paraId="7DC74002" w14:textId="77777777" w:rsidR="000B4A66" w:rsidRPr="004E7D5B" w:rsidRDefault="00F0743F" w:rsidP="000B4A66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4E7D5B">
        <w:rPr>
          <w:rFonts w:eastAsia="ArialMT" w:cs="Times New Roman"/>
          <w:lang w:val="tr-TR"/>
        </w:rPr>
        <w:t>Gerektiğinde normal çalışma saatl</w:t>
      </w:r>
      <w:r w:rsidR="007E4873" w:rsidRPr="004E7D5B">
        <w:rPr>
          <w:rFonts w:eastAsia="ArialMT" w:cs="Times New Roman"/>
          <w:lang w:val="tr-TR"/>
        </w:rPr>
        <w:t>eri dışında da görev yapabilmek.</w:t>
      </w:r>
    </w:p>
    <w:p w14:paraId="5FEF94CB" w14:textId="77777777" w:rsidR="000B4A66" w:rsidRPr="004E7D5B" w:rsidRDefault="007639E4" w:rsidP="000B4A66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4E7D5B">
        <w:rPr>
          <w:rFonts w:eastAsia="ArialMT" w:cs="Times New Roman"/>
          <w:lang w:val="tr-TR"/>
        </w:rPr>
        <w:t>Büro ve</w:t>
      </w:r>
      <w:r w:rsidR="00F0743F" w:rsidRPr="004E7D5B">
        <w:rPr>
          <w:rFonts w:eastAsia="ArialMT" w:cs="Times New Roman"/>
          <w:lang w:val="tr-TR"/>
        </w:rPr>
        <w:t xml:space="preserve"> </w:t>
      </w:r>
      <w:r w:rsidR="00985AB5" w:rsidRPr="004E7D5B">
        <w:rPr>
          <w:rFonts w:eastAsia="ArialMT" w:cs="Times New Roman"/>
          <w:lang w:val="tr-TR"/>
        </w:rPr>
        <w:t>a</w:t>
      </w:r>
      <w:r w:rsidR="00F0743F" w:rsidRPr="004E7D5B">
        <w:rPr>
          <w:rFonts w:eastAsia="ArialMT" w:cs="Times New Roman"/>
          <w:lang w:val="tr-TR"/>
        </w:rPr>
        <w:t>razi ortamında çalışmak.</w:t>
      </w:r>
    </w:p>
    <w:p w14:paraId="052C2A8F" w14:textId="77777777" w:rsidR="00BB24C3" w:rsidRPr="004E7D5B" w:rsidRDefault="00E774BD" w:rsidP="00E774BD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4E7D5B">
        <w:rPr>
          <w:rFonts w:eastAsia="ArialMT" w:cs="Times New Roman"/>
          <w:lang w:val="tr-TR"/>
        </w:rPr>
        <w:t>Görevi gereği seyahat etmek.</w:t>
      </w:r>
    </w:p>
    <w:sectPr w:rsidR="00BB24C3" w:rsidRPr="004E7D5B" w:rsidSect="00727D73">
      <w:headerReference w:type="default" r:id="rId8"/>
      <w:footerReference w:type="default" r:id="rId9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9EE65" w14:textId="77777777" w:rsidR="00AF606D" w:rsidRDefault="00AF606D" w:rsidP="006C7BAC">
      <w:r>
        <w:separator/>
      </w:r>
    </w:p>
  </w:endnote>
  <w:endnote w:type="continuationSeparator" w:id="0">
    <w:p w14:paraId="58264938" w14:textId="77777777" w:rsidR="00AF606D" w:rsidRDefault="00AF606D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A2"/>
    <w:family w:val="auto"/>
    <w:pitch w:val="variable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5A4725" w:rsidRPr="00015A07" w14:paraId="52D4DF1C" w14:textId="77777777" w:rsidTr="0030315E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1D85FD3" w14:textId="77777777" w:rsidR="005A4725" w:rsidRPr="00015A07" w:rsidRDefault="005A4725" w:rsidP="005A4725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4E0E47D" w14:textId="77777777" w:rsidR="005A4725" w:rsidRPr="00015A07" w:rsidRDefault="005A4725" w:rsidP="005A4725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2AA6A27" w14:textId="77777777" w:rsidR="005A4725" w:rsidRPr="00015A07" w:rsidRDefault="005A4725" w:rsidP="005A4725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EB7235F" w14:textId="77777777" w:rsidR="005A4725" w:rsidRPr="00514084" w:rsidRDefault="005A4725" w:rsidP="005A4725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70236F" w:rsidRPr="00015A07" w14:paraId="3B97CE6A" w14:textId="77777777" w:rsidTr="00EE26C4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B8008B7" w14:textId="3CE7C9DD" w:rsidR="0070236F" w:rsidRPr="00015A07" w:rsidRDefault="0070236F" w:rsidP="0070236F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9DB42A1" w14:textId="233807EA" w:rsidR="0070236F" w:rsidRPr="00015A07" w:rsidRDefault="0070236F" w:rsidP="0070236F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70236F" w:rsidRPr="00015A07" w14:paraId="036C1AA5" w14:textId="77777777" w:rsidTr="0030315E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9D68DA0" w14:textId="379473AD" w:rsidR="0070236F" w:rsidRPr="00015A07" w:rsidRDefault="0070236F" w:rsidP="0070236F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7041A27" w14:textId="55267B41" w:rsidR="0070236F" w:rsidRPr="00015A07" w:rsidRDefault="0070236F" w:rsidP="0070236F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6FBBA563" w14:textId="603C25DE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807F2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807F2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5CD20" w14:textId="77777777" w:rsidR="00AF606D" w:rsidRDefault="00AF606D" w:rsidP="006C7BAC">
      <w:r>
        <w:separator/>
      </w:r>
    </w:p>
  </w:footnote>
  <w:footnote w:type="continuationSeparator" w:id="0">
    <w:p w14:paraId="6A4AF0A8" w14:textId="77777777" w:rsidR="00AF606D" w:rsidRDefault="00AF606D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6"/>
      <w:gridCol w:w="5710"/>
    </w:tblGrid>
    <w:tr w:rsidR="00F57F17" w:rsidRPr="00092EE7" w14:paraId="0AC4A8C3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02AA5B79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649B07E7" wp14:editId="2A8B15F1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5C83D8F8" w14:textId="0CD26865" w:rsidR="00E00DD8" w:rsidRPr="00092EE7" w:rsidRDefault="00EE26C4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 w:rsidR="006E4A23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264A0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49277BC9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6374F5BC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358AF30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E9ABB4C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01102556" w14:textId="17B9B431" w:rsidR="00F57F17" w:rsidRPr="00092EE7" w:rsidRDefault="0054611F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Su Yönetimi</w:t>
          </w:r>
          <w:r w:rsidR="0032516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 Görevlisi</w:t>
          </w:r>
        </w:p>
      </w:tc>
    </w:tr>
    <w:tr w:rsidR="00F57F17" w:rsidRPr="00092EE7" w14:paraId="2D4604A1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19040E8F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4BAF3A0C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1C52BDBF" w14:textId="2D841DBC" w:rsidR="00F57F17" w:rsidRPr="00092EE7" w:rsidRDefault="0032516D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Tarımsal Altyapı ve Arazi Değerlendirme Şube Müdürlüğü</w:t>
          </w:r>
        </w:p>
      </w:tc>
    </w:tr>
  </w:tbl>
  <w:p w14:paraId="722C6FD3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54D7C94"/>
    <w:multiLevelType w:val="hybridMultilevel"/>
    <w:tmpl w:val="1364551C"/>
    <w:lvl w:ilvl="0" w:tplc="972E5DEA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D1349"/>
    <w:multiLevelType w:val="hybridMultilevel"/>
    <w:tmpl w:val="2E70CC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A25A02"/>
    <w:multiLevelType w:val="hybridMultilevel"/>
    <w:tmpl w:val="7B0E2902"/>
    <w:lvl w:ilvl="0" w:tplc="A1F60386">
      <w:start w:val="1"/>
      <w:numFmt w:val="decimal"/>
      <w:lvlText w:val="%1-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120151250">
    <w:abstractNumId w:val="4"/>
  </w:num>
  <w:num w:numId="2" w16cid:durableId="1660428320">
    <w:abstractNumId w:val="9"/>
  </w:num>
  <w:num w:numId="3" w16cid:durableId="108201864">
    <w:abstractNumId w:val="24"/>
  </w:num>
  <w:num w:numId="4" w16cid:durableId="874852862">
    <w:abstractNumId w:val="29"/>
  </w:num>
  <w:num w:numId="5" w16cid:durableId="1496069923">
    <w:abstractNumId w:val="21"/>
  </w:num>
  <w:num w:numId="6" w16cid:durableId="1165626983">
    <w:abstractNumId w:val="17"/>
  </w:num>
  <w:num w:numId="7" w16cid:durableId="1826319539">
    <w:abstractNumId w:val="13"/>
  </w:num>
  <w:num w:numId="8" w16cid:durableId="466093769">
    <w:abstractNumId w:val="27"/>
  </w:num>
  <w:num w:numId="9" w16cid:durableId="1142231677">
    <w:abstractNumId w:val="14"/>
  </w:num>
  <w:num w:numId="10" w16cid:durableId="1462310691">
    <w:abstractNumId w:val="12"/>
  </w:num>
  <w:num w:numId="11" w16cid:durableId="2035106460">
    <w:abstractNumId w:val="15"/>
  </w:num>
  <w:num w:numId="12" w16cid:durableId="1778794206">
    <w:abstractNumId w:val="20"/>
  </w:num>
  <w:num w:numId="13" w16cid:durableId="85229260">
    <w:abstractNumId w:val="8"/>
  </w:num>
  <w:num w:numId="14" w16cid:durableId="524439177">
    <w:abstractNumId w:val="31"/>
  </w:num>
  <w:num w:numId="15" w16cid:durableId="824275208">
    <w:abstractNumId w:val="25"/>
  </w:num>
  <w:num w:numId="16" w16cid:durableId="928582017">
    <w:abstractNumId w:val="23"/>
  </w:num>
  <w:num w:numId="17" w16cid:durableId="547884236">
    <w:abstractNumId w:val="10"/>
  </w:num>
  <w:num w:numId="18" w16cid:durableId="134882399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070807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4809545">
    <w:abstractNumId w:val="11"/>
  </w:num>
  <w:num w:numId="21" w16cid:durableId="1785080595">
    <w:abstractNumId w:val="30"/>
  </w:num>
  <w:num w:numId="22" w16cid:durableId="1663316314">
    <w:abstractNumId w:val="6"/>
  </w:num>
  <w:num w:numId="23" w16cid:durableId="1063988555">
    <w:abstractNumId w:val="7"/>
  </w:num>
  <w:num w:numId="24" w16cid:durableId="328798250">
    <w:abstractNumId w:val="26"/>
  </w:num>
  <w:num w:numId="25" w16cid:durableId="1921670599">
    <w:abstractNumId w:val="22"/>
  </w:num>
  <w:num w:numId="26" w16cid:durableId="1192693356">
    <w:abstractNumId w:val="16"/>
  </w:num>
  <w:num w:numId="27" w16cid:durableId="999313907">
    <w:abstractNumId w:val="18"/>
  </w:num>
  <w:num w:numId="28" w16cid:durableId="1047025925">
    <w:abstractNumId w:val="2"/>
  </w:num>
  <w:num w:numId="29" w16cid:durableId="2034189793">
    <w:abstractNumId w:val="1"/>
  </w:num>
  <w:num w:numId="30" w16cid:durableId="1009405403">
    <w:abstractNumId w:val="0"/>
  </w:num>
  <w:num w:numId="31" w16cid:durableId="569778277">
    <w:abstractNumId w:val="5"/>
  </w:num>
  <w:num w:numId="32" w16cid:durableId="340619472">
    <w:abstractNumId w:val="19"/>
  </w:num>
  <w:num w:numId="33" w16cid:durableId="301467797">
    <w:abstractNumId w:val="3"/>
  </w:num>
  <w:num w:numId="34" w16cid:durableId="758449562">
    <w:abstractNumId w:val="11"/>
  </w:num>
  <w:num w:numId="35" w16cid:durableId="303125410">
    <w:abstractNumId w:val="18"/>
  </w:num>
  <w:num w:numId="36" w16cid:durableId="1882278779">
    <w:abstractNumId w:val="10"/>
  </w:num>
  <w:num w:numId="37" w16cid:durableId="532621563">
    <w:abstractNumId w:val="16"/>
  </w:num>
  <w:num w:numId="38" w16cid:durableId="116689991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1CEE"/>
    <w:rsid w:val="00003768"/>
    <w:rsid w:val="00007C6B"/>
    <w:rsid w:val="000119A8"/>
    <w:rsid w:val="00044FA5"/>
    <w:rsid w:val="00070457"/>
    <w:rsid w:val="00074703"/>
    <w:rsid w:val="000823A0"/>
    <w:rsid w:val="000830F0"/>
    <w:rsid w:val="00092EE7"/>
    <w:rsid w:val="000B3DC2"/>
    <w:rsid w:val="000B4A66"/>
    <w:rsid w:val="000B5A16"/>
    <w:rsid w:val="000B6075"/>
    <w:rsid w:val="000C529D"/>
    <w:rsid w:val="000C61DA"/>
    <w:rsid w:val="000D6F57"/>
    <w:rsid w:val="000E2DF0"/>
    <w:rsid w:val="000E407A"/>
    <w:rsid w:val="000F7BA7"/>
    <w:rsid w:val="00104B1D"/>
    <w:rsid w:val="0010534D"/>
    <w:rsid w:val="00107698"/>
    <w:rsid w:val="00122865"/>
    <w:rsid w:val="00141053"/>
    <w:rsid w:val="00160F23"/>
    <w:rsid w:val="00163D4E"/>
    <w:rsid w:val="001747FB"/>
    <w:rsid w:val="001A4142"/>
    <w:rsid w:val="001A720B"/>
    <w:rsid w:val="001B4041"/>
    <w:rsid w:val="001D35FF"/>
    <w:rsid w:val="001E6C9E"/>
    <w:rsid w:val="001F7A47"/>
    <w:rsid w:val="00212938"/>
    <w:rsid w:val="002469F4"/>
    <w:rsid w:val="00247C0D"/>
    <w:rsid w:val="0025427A"/>
    <w:rsid w:val="00264A07"/>
    <w:rsid w:val="00264F09"/>
    <w:rsid w:val="002676AA"/>
    <w:rsid w:val="00274A5B"/>
    <w:rsid w:val="002A2CF8"/>
    <w:rsid w:val="002A5340"/>
    <w:rsid w:val="002C387B"/>
    <w:rsid w:val="002D5926"/>
    <w:rsid w:val="002E05A8"/>
    <w:rsid w:val="002E08E6"/>
    <w:rsid w:val="002F2A86"/>
    <w:rsid w:val="00317F47"/>
    <w:rsid w:val="0032516D"/>
    <w:rsid w:val="00354109"/>
    <w:rsid w:val="00356484"/>
    <w:rsid w:val="00356953"/>
    <w:rsid w:val="00362640"/>
    <w:rsid w:val="00367B1B"/>
    <w:rsid w:val="00387A42"/>
    <w:rsid w:val="0039015E"/>
    <w:rsid w:val="003A0F5D"/>
    <w:rsid w:val="003A7018"/>
    <w:rsid w:val="003D1363"/>
    <w:rsid w:val="003D614C"/>
    <w:rsid w:val="003F23CF"/>
    <w:rsid w:val="0040336E"/>
    <w:rsid w:val="0041791E"/>
    <w:rsid w:val="004203BC"/>
    <w:rsid w:val="004232C6"/>
    <w:rsid w:val="00440CFE"/>
    <w:rsid w:val="00444698"/>
    <w:rsid w:val="004534D2"/>
    <w:rsid w:val="00457399"/>
    <w:rsid w:val="0046327C"/>
    <w:rsid w:val="00486FC9"/>
    <w:rsid w:val="004A46A9"/>
    <w:rsid w:val="004C272B"/>
    <w:rsid w:val="004D1ED9"/>
    <w:rsid w:val="004D51A0"/>
    <w:rsid w:val="004E7C22"/>
    <w:rsid w:val="004E7D5B"/>
    <w:rsid w:val="004F11B3"/>
    <w:rsid w:val="004F185A"/>
    <w:rsid w:val="004F69BA"/>
    <w:rsid w:val="0051349E"/>
    <w:rsid w:val="00514084"/>
    <w:rsid w:val="00517E40"/>
    <w:rsid w:val="00520FCE"/>
    <w:rsid w:val="00535E84"/>
    <w:rsid w:val="0053630C"/>
    <w:rsid w:val="00536544"/>
    <w:rsid w:val="00543440"/>
    <w:rsid w:val="0054611F"/>
    <w:rsid w:val="005642EF"/>
    <w:rsid w:val="00571933"/>
    <w:rsid w:val="00573EE7"/>
    <w:rsid w:val="00574B31"/>
    <w:rsid w:val="00593BC9"/>
    <w:rsid w:val="0059550D"/>
    <w:rsid w:val="005A4725"/>
    <w:rsid w:val="005B639E"/>
    <w:rsid w:val="005B6AB2"/>
    <w:rsid w:val="005C5047"/>
    <w:rsid w:val="005C5C2C"/>
    <w:rsid w:val="005D3A3D"/>
    <w:rsid w:val="005E17B7"/>
    <w:rsid w:val="0060230C"/>
    <w:rsid w:val="006041C3"/>
    <w:rsid w:val="0062457E"/>
    <w:rsid w:val="00656A5F"/>
    <w:rsid w:val="00672172"/>
    <w:rsid w:val="00677B73"/>
    <w:rsid w:val="00683B8C"/>
    <w:rsid w:val="006A18B7"/>
    <w:rsid w:val="006A3E5A"/>
    <w:rsid w:val="006C3C63"/>
    <w:rsid w:val="006C7BAC"/>
    <w:rsid w:val="006D24C3"/>
    <w:rsid w:val="006E07C3"/>
    <w:rsid w:val="006E1153"/>
    <w:rsid w:val="006E4A23"/>
    <w:rsid w:val="006F2206"/>
    <w:rsid w:val="0070236F"/>
    <w:rsid w:val="0070356B"/>
    <w:rsid w:val="00711F3F"/>
    <w:rsid w:val="00721970"/>
    <w:rsid w:val="00727BFF"/>
    <w:rsid w:val="00727D73"/>
    <w:rsid w:val="00750476"/>
    <w:rsid w:val="007510DF"/>
    <w:rsid w:val="0075579F"/>
    <w:rsid w:val="00757988"/>
    <w:rsid w:val="007639E4"/>
    <w:rsid w:val="00766BC6"/>
    <w:rsid w:val="007818F5"/>
    <w:rsid w:val="007830A2"/>
    <w:rsid w:val="007869AC"/>
    <w:rsid w:val="007914EF"/>
    <w:rsid w:val="00791ACF"/>
    <w:rsid w:val="0079499F"/>
    <w:rsid w:val="007C4DA8"/>
    <w:rsid w:val="007C73F8"/>
    <w:rsid w:val="007D2CBE"/>
    <w:rsid w:val="007D4C68"/>
    <w:rsid w:val="007D5385"/>
    <w:rsid w:val="007E1C9D"/>
    <w:rsid w:val="007E4873"/>
    <w:rsid w:val="007F0146"/>
    <w:rsid w:val="007F0880"/>
    <w:rsid w:val="00805A78"/>
    <w:rsid w:val="00816536"/>
    <w:rsid w:val="00821ADF"/>
    <w:rsid w:val="00837080"/>
    <w:rsid w:val="00841BCB"/>
    <w:rsid w:val="00846846"/>
    <w:rsid w:val="00850AB8"/>
    <w:rsid w:val="00860EDF"/>
    <w:rsid w:val="008755A4"/>
    <w:rsid w:val="0088649C"/>
    <w:rsid w:val="0089207E"/>
    <w:rsid w:val="0089293D"/>
    <w:rsid w:val="008964F6"/>
    <w:rsid w:val="008A027D"/>
    <w:rsid w:val="008A35CA"/>
    <w:rsid w:val="008B1F54"/>
    <w:rsid w:val="008B2C71"/>
    <w:rsid w:val="008B30F6"/>
    <w:rsid w:val="008C0898"/>
    <w:rsid w:val="008E7AA6"/>
    <w:rsid w:val="008F2B9D"/>
    <w:rsid w:val="0090371F"/>
    <w:rsid w:val="00910420"/>
    <w:rsid w:val="009106CE"/>
    <w:rsid w:val="009233FB"/>
    <w:rsid w:val="00931024"/>
    <w:rsid w:val="009335E6"/>
    <w:rsid w:val="00935D51"/>
    <w:rsid w:val="00941BF9"/>
    <w:rsid w:val="00941E6F"/>
    <w:rsid w:val="00964367"/>
    <w:rsid w:val="009807F2"/>
    <w:rsid w:val="00985AB5"/>
    <w:rsid w:val="009941FC"/>
    <w:rsid w:val="009A2955"/>
    <w:rsid w:val="009A489C"/>
    <w:rsid w:val="009B1CC7"/>
    <w:rsid w:val="009B1EF8"/>
    <w:rsid w:val="009F044D"/>
    <w:rsid w:val="00A07734"/>
    <w:rsid w:val="00A138E0"/>
    <w:rsid w:val="00A22206"/>
    <w:rsid w:val="00A22423"/>
    <w:rsid w:val="00A3102B"/>
    <w:rsid w:val="00A435D7"/>
    <w:rsid w:val="00A44638"/>
    <w:rsid w:val="00A461D3"/>
    <w:rsid w:val="00A46272"/>
    <w:rsid w:val="00A52940"/>
    <w:rsid w:val="00A5501E"/>
    <w:rsid w:val="00A61D9C"/>
    <w:rsid w:val="00A70191"/>
    <w:rsid w:val="00A711FD"/>
    <w:rsid w:val="00A86445"/>
    <w:rsid w:val="00AA290B"/>
    <w:rsid w:val="00AA5ADC"/>
    <w:rsid w:val="00AC2BE2"/>
    <w:rsid w:val="00AD0B2F"/>
    <w:rsid w:val="00AD755F"/>
    <w:rsid w:val="00AE72DE"/>
    <w:rsid w:val="00AF606D"/>
    <w:rsid w:val="00B021FB"/>
    <w:rsid w:val="00B16EE3"/>
    <w:rsid w:val="00B5179C"/>
    <w:rsid w:val="00B62436"/>
    <w:rsid w:val="00B64125"/>
    <w:rsid w:val="00B734D1"/>
    <w:rsid w:val="00B73AA6"/>
    <w:rsid w:val="00B750D7"/>
    <w:rsid w:val="00B75480"/>
    <w:rsid w:val="00B77E83"/>
    <w:rsid w:val="00BA1F5F"/>
    <w:rsid w:val="00BB24C3"/>
    <w:rsid w:val="00BD1895"/>
    <w:rsid w:val="00BD36DB"/>
    <w:rsid w:val="00BD5E45"/>
    <w:rsid w:val="00BE33BA"/>
    <w:rsid w:val="00BF1C25"/>
    <w:rsid w:val="00BF7D4C"/>
    <w:rsid w:val="00C14ED4"/>
    <w:rsid w:val="00C20B6F"/>
    <w:rsid w:val="00C40F42"/>
    <w:rsid w:val="00C40FD5"/>
    <w:rsid w:val="00C42839"/>
    <w:rsid w:val="00C5787E"/>
    <w:rsid w:val="00C624AC"/>
    <w:rsid w:val="00C71EB1"/>
    <w:rsid w:val="00C7473D"/>
    <w:rsid w:val="00C94702"/>
    <w:rsid w:val="00C97774"/>
    <w:rsid w:val="00CA45AD"/>
    <w:rsid w:val="00CC0E31"/>
    <w:rsid w:val="00CC443E"/>
    <w:rsid w:val="00CC78C7"/>
    <w:rsid w:val="00CD70ED"/>
    <w:rsid w:val="00CE015E"/>
    <w:rsid w:val="00CE23D1"/>
    <w:rsid w:val="00CF0B00"/>
    <w:rsid w:val="00D45924"/>
    <w:rsid w:val="00D45D6B"/>
    <w:rsid w:val="00D460B8"/>
    <w:rsid w:val="00D62F31"/>
    <w:rsid w:val="00D87EBF"/>
    <w:rsid w:val="00DA0B7D"/>
    <w:rsid w:val="00DA7960"/>
    <w:rsid w:val="00E00DD8"/>
    <w:rsid w:val="00E04571"/>
    <w:rsid w:val="00E07A8E"/>
    <w:rsid w:val="00E106A6"/>
    <w:rsid w:val="00E17380"/>
    <w:rsid w:val="00E254D4"/>
    <w:rsid w:val="00E3290B"/>
    <w:rsid w:val="00E33982"/>
    <w:rsid w:val="00E33BAF"/>
    <w:rsid w:val="00E4737C"/>
    <w:rsid w:val="00E60FF0"/>
    <w:rsid w:val="00E7292D"/>
    <w:rsid w:val="00E774BD"/>
    <w:rsid w:val="00E936DF"/>
    <w:rsid w:val="00E97F98"/>
    <w:rsid w:val="00EA32E6"/>
    <w:rsid w:val="00EA443B"/>
    <w:rsid w:val="00EA5613"/>
    <w:rsid w:val="00EB5869"/>
    <w:rsid w:val="00EC1C6E"/>
    <w:rsid w:val="00EC5565"/>
    <w:rsid w:val="00ED289B"/>
    <w:rsid w:val="00ED354F"/>
    <w:rsid w:val="00ED3B2B"/>
    <w:rsid w:val="00ED3DD8"/>
    <w:rsid w:val="00ED6529"/>
    <w:rsid w:val="00EE26C4"/>
    <w:rsid w:val="00EE6A8E"/>
    <w:rsid w:val="00EE7722"/>
    <w:rsid w:val="00F029B4"/>
    <w:rsid w:val="00F0743F"/>
    <w:rsid w:val="00F07660"/>
    <w:rsid w:val="00F245BF"/>
    <w:rsid w:val="00F44719"/>
    <w:rsid w:val="00F57F17"/>
    <w:rsid w:val="00F61607"/>
    <w:rsid w:val="00F87841"/>
    <w:rsid w:val="00F93254"/>
    <w:rsid w:val="00F9368A"/>
    <w:rsid w:val="00F9722D"/>
    <w:rsid w:val="00FB713C"/>
    <w:rsid w:val="00FC5B6C"/>
    <w:rsid w:val="00FC5E91"/>
    <w:rsid w:val="00FC7572"/>
    <w:rsid w:val="00FD09BA"/>
    <w:rsid w:val="00FF161D"/>
    <w:rsid w:val="00FF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AD533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F0743F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9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54F63-C565-4021-9465-DB3E229B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4</cp:revision>
  <cp:lastPrinted>2025-09-11T07:42:00Z</cp:lastPrinted>
  <dcterms:created xsi:type="dcterms:W3CDTF">2025-12-12T12:29:00Z</dcterms:created>
  <dcterms:modified xsi:type="dcterms:W3CDTF">2025-12-15T12:03:00Z</dcterms:modified>
</cp:coreProperties>
</file>